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963664" w:rsidRPr="00BB1D06" w:rsidRDefault="000C0AE4">
      <w:pPr>
        <w:spacing w:line="240" w:lineRule="auto"/>
        <w:rPr>
          <w:sz w:val="24"/>
          <w:szCs w:val="24"/>
          <w:highlight w:val="lightGray"/>
        </w:rPr>
      </w:pPr>
      <w:r w:rsidRPr="000C0AE4">
        <w:rPr>
          <w:b/>
          <w:sz w:val="24"/>
          <w:szCs w:val="24"/>
        </w:rPr>
        <w:t xml:space="preserve">№ </w:t>
      </w:r>
      <w:r w:rsidR="00922495" w:rsidRPr="00922495">
        <w:rPr>
          <w:b/>
          <w:sz w:val="24"/>
          <w:szCs w:val="24"/>
        </w:rPr>
        <w:t xml:space="preserve">1190025 - 1 </w:t>
      </w:r>
      <w:r w:rsidR="007429C7" w:rsidRPr="007429C7">
        <w:rPr>
          <w:b/>
          <w:sz w:val="24"/>
          <w:szCs w:val="24"/>
        </w:rPr>
        <w:t>от «</w:t>
      </w:r>
      <w:r w:rsidR="00922495">
        <w:rPr>
          <w:b/>
          <w:sz w:val="24"/>
          <w:szCs w:val="24"/>
        </w:rPr>
        <w:t>15</w:t>
      </w:r>
      <w:r w:rsidR="007429C7" w:rsidRPr="007429C7">
        <w:rPr>
          <w:b/>
          <w:sz w:val="24"/>
          <w:szCs w:val="24"/>
        </w:rPr>
        <w:t xml:space="preserve">» </w:t>
      </w:r>
      <w:r w:rsidR="00922495">
        <w:rPr>
          <w:b/>
          <w:sz w:val="24"/>
          <w:szCs w:val="24"/>
        </w:rPr>
        <w:t>февраля</w:t>
      </w:r>
      <w:r w:rsidR="007429C7" w:rsidRPr="007429C7">
        <w:rPr>
          <w:b/>
          <w:sz w:val="24"/>
          <w:szCs w:val="24"/>
        </w:rPr>
        <w:t xml:space="preserve"> 201</w:t>
      </w:r>
      <w:r w:rsidR="00922495">
        <w:rPr>
          <w:b/>
          <w:sz w:val="24"/>
          <w:szCs w:val="24"/>
        </w:rPr>
        <w:t>9</w:t>
      </w:r>
      <w:r w:rsidR="007429C7" w:rsidRPr="007429C7">
        <w:rPr>
          <w:b/>
          <w:sz w:val="24"/>
          <w:szCs w:val="24"/>
        </w:rPr>
        <w:t xml:space="preserve">г.  на определение лучших условий на приобретение легкового автомобиля MB S </w:t>
      </w:r>
      <w:r w:rsidR="00922495">
        <w:rPr>
          <w:b/>
          <w:sz w:val="24"/>
          <w:szCs w:val="24"/>
        </w:rPr>
        <w:t>450</w:t>
      </w:r>
      <w:r w:rsidR="007429C7" w:rsidRPr="007429C7">
        <w:rPr>
          <w:b/>
          <w:sz w:val="24"/>
          <w:szCs w:val="24"/>
        </w:rPr>
        <w:t xml:space="preserve"> 4M для нужд Исполнительного аппарата ПАО «ЮНИПРО».</w:t>
      </w: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Default="00BB1D06">
      <w:pPr>
        <w:spacing w:line="240" w:lineRule="auto"/>
        <w:rPr>
          <w:sz w:val="24"/>
          <w:szCs w:val="24"/>
          <w:highlight w:val="lightGray"/>
        </w:rPr>
      </w:pPr>
    </w:p>
    <w:p w:rsidR="000C0AE4" w:rsidRDefault="000C0AE4">
      <w:pPr>
        <w:spacing w:line="240" w:lineRule="auto"/>
        <w:rPr>
          <w:sz w:val="24"/>
          <w:szCs w:val="24"/>
          <w:highlight w:val="lightGray"/>
        </w:rPr>
      </w:pPr>
    </w:p>
    <w:p w:rsidR="000C0AE4" w:rsidRDefault="000C0AE4">
      <w:pPr>
        <w:spacing w:line="240" w:lineRule="auto"/>
        <w:rPr>
          <w:sz w:val="24"/>
          <w:szCs w:val="24"/>
          <w:highlight w:val="lightGray"/>
        </w:rPr>
      </w:pPr>
    </w:p>
    <w:p w:rsidR="000C0AE4" w:rsidRPr="00BB1D06" w:rsidRDefault="000C0AE4">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922495">
        <w:rPr>
          <w:sz w:val="24"/>
          <w:szCs w:val="24"/>
        </w:rPr>
        <w:t>9</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E6103D">
          <w:rPr>
            <w:webHidden/>
            <w:sz w:val="24"/>
            <w:szCs w:val="24"/>
          </w:rPr>
          <w:t>3</w:t>
        </w:r>
        <w:r w:rsidR="001F2C0F" w:rsidRPr="00BB1D06">
          <w:rPr>
            <w:webHidden/>
            <w:sz w:val="24"/>
            <w:szCs w:val="24"/>
          </w:rPr>
          <w:fldChar w:fldCharType="end"/>
        </w:r>
      </w:hyperlink>
    </w:p>
    <w:p w:rsidR="001F2C0F" w:rsidRPr="00BB1D06" w:rsidRDefault="00190DF7">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E6103D">
          <w:rPr>
            <w:webHidden/>
            <w:sz w:val="24"/>
            <w:szCs w:val="24"/>
          </w:rPr>
          <w:t>7</w:t>
        </w:r>
        <w:r w:rsidR="001F2C0F" w:rsidRPr="00BB1D06">
          <w:rPr>
            <w:webHidden/>
            <w:sz w:val="24"/>
            <w:szCs w:val="24"/>
          </w:rPr>
          <w:fldChar w:fldCharType="end"/>
        </w:r>
      </w:hyperlink>
    </w:p>
    <w:p w:rsidR="001F2C0F" w:rsidRPr="00BB1D06" w:rsidRDefault="00190DF7"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E6103D">
          <w:rPr>
            <w:webHidden/>
          </w:rPr>
          <w:t>7</w:t>
        </w:r>
        <w:r w:rsidR="001F2C0F" w:rsidRPr="00BB1D06">
          <w:rPr>
            <w:webHidden/>
          </w:rPr>
          <w:fldChar w:fldCharType="end"/>
        </w:r>
      </w:hyperlink>
    </w:p>
    <w:p w:rsidR="001F2C0F" w:rsidRPr="00BB1D06" w:rsidRDefault="00190DF7"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E6103D">
          <w:rPr>
            <w:webHidden/>
          </w:rPr>
          <w:t>10</w:t>
        </w:r>
        <w:r w:rsidR="001F2C0F" w:rsidRPr="00BB1D06">
          <w:rPr>
            <w:webHidden/>
          </w:rPr>
          <w:fldChar w:fldCharType="end"/>
        </w:r>
      </w:hyperlink>
    </w:p>
    <w:p w:rsidR="001F2C0F" w:rsidRPr="00BB1D06" w:rsidRDefault="00190DF7"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E6103D">
          <w:rPr>
            <w:webHidden/>
          </w:rPr>
          <w:t>13</w:t>
        </w:r>
        <w:r w:rsidR="001F2C0F" w:rsidRPr="00BB1D06">
          <w:rPr>
            <w:webHidden/>
          </w:rPr>
          <w:fldChar w:fldCharType="end"/>
        </w:r>
      </w:hyperlink>
    </w:p>
    <w:p w:rsidR="001F2C0F" w:rsidRPr="00BB1D06" w:rsidRDefault="00190DF7"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E6103D">
          <w:rPr>
            <w:webHidden/>
          </w:rPr>
          <w:t>15</w:t>
        </w:r>
        <w:r w:rsidR="001F2C0F" w:rsidRPr="00BB1D06">
          <w:rPr>
            <w:webHidden/>
          </w:rPr>
          <w:fldChar w:fldCharType="end"/>
        </w:r>
      </w:hyperlink>
    </w:p>
    <w:p w:rsidR="001F2C0F" w:rsidRPr="00BB1D06" w:rsidRDefault="00190DF7"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E6103D">
          <w:rPr>
            <w:webHidden/>
          </w:rPr>
          <w:t>17</w:t>
        </w:r>
        <w:r w:rsidR="001F2C0F" w:rsidRPr="00BB1D06">
          <w:rPr>
            <w:webHidden/>
          </w:rPr>
          <w:fldChar w:fldCharType="end"/>
        </w:r>
      </w:hyperlink>
    </w:p>
    <w:p w:rsidR="001F2C0F" w:rsidRPr="00BB1D06" w:rsidRDefault="00190DF7"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E6103D">
          <w:rPr>
            <w:webHidden/>
          </w:rPr>
          <w:t>20</w:t>
        </w:r>
        <w:r w:rsidR="001F2C0F" w:rsidRPr="00BB1D06">
          <w:rPr>
            <w:webHidden/>
          </w:rPr>
          <w:fldChar w:fldCharType="end"/>
        </w:r>
      </w:hyperlink>
    </w:p>
    <w:p w:rsidR="001F2C0F" w:rsidRPr="00BB1D06" w:rsidRDefault="00190DF7"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E6103D">
          <w:rPr>
            <w:webHidden/>
          </w:rPr>
          <w:t>22</w:t>
        </w:r>
        <w:r w:rsidR="001F2C0F" w:rsidRPr="00BB1D06">
          <w:rPr>
            <w:webHidden/>
          </w:rPr>
          <w:fldChar w:fldCharType="end"/>
        </w:r>
      </w:hyperlink>
    </w:p>
    <w:p w:rsidR="001F2C0F" w:rsidRPr="00BB1D06" w:rsidRDefault="00190DF7"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E6103D">
          <w:rPr>
            <w:webHidden/>
          </w:rPr>
          <w:t>24</w:t>
        </w:r>
        <w:r w:rsidR="001F2C0F" w:rsidRPr="00BB1D06">
          <w:rPr>
            <w:webHidden/>
          </w:rPr>
          <w:fldChar w:fldCharType="end"/>
        </w:r>
      </w:hyperlink>
    </w:p>
    <w:p w:rsidR="001F2C0F" w:rsidRPr="00BB1D06" w:rsidRDefault="00190DF7"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E6103D">
          <w:rPr>
            <w:webHidden/>
          </w:rPr>
          <w:t>26</w:t>
        </w:r>
        <w:r w:rsidR="001F2C0F" w:rsidRPr="00BB1D06">
          <w:rPr>
            <w:webHidden/>
          </w:rPr>
          <w:fldChar w:fldCharType="end"/>
        </w:r>
      </w:hyperlink>
    </w:p>
    <w:p w:rsidR="00AC118E" w:rsidRPr="00BB1D06" w:rsidRDefault="00190DF7"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E6103D">
          <w:rPr>
            <w:webHidden/>
          </w:rPr>
          <w:t>26</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190DF7">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E6103D">
          <w:rPr>
            <w:webHidden/>
            <w:sz w:val="24"/>
            <w:szCs w:val="24"/>
          </w:rPr>
          <w:t>31</w:t>
        </w:r>
        <w:r w:rsidR="001F2C0F" w:rsidRPr="00BB1D06">
          <w:rPr>
            <w:webHidden/>
            <w:sz w:val="24"/>
            <w:szCs w:val="24"/>
          </w:rPr>
          <w:fldChar w:fldCharType="end"/>
        </w:r>
      </w:hyperlink>
    </w:p>
    <w:p w:rsidR="001F2C0F" w:rsidRPr="00BB1D06" w:rsidRDefault="00190DF7">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E6103D">
          <w:rPr>
            <w:webHidden/>
            <w:sz w:val="24"/>
            <w:szCs w:val="24"/>
          </w:rPr>
          <w:t>32</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000C0AE4" w:rsidRPr="000C0AE4">
        <w:rPr>
          <w:color w:val="000000"/>
          <w:sz w:val="24"/>
          <w:szCs w:val="24"/>
        </w:rPr>
        <w:t xml:space="preserve">№ </w:t>
      </w:r>
      <w:r w:rsidR="000A6D4C" w:rsidRPr="000A6D4C">
        <w:rPr>
          <w:color w:val="000000"/>
          <w:sz w:val="24"/>
          <w:szCs w:val="24"/>
        </w:rPr>
        <w:t>1190025 - 1</w:t>
      </w:r>
      <w:r w:rsidR="007429C7" w:rsidRPr="007429C7">
        <w:rPr>
          <w:color w:val="000000"/>
          <w:sz w:val="24"/>
          <w:szCs w:val="24"/>
        </w:rPr>
        <w:t xml:space="preserve"> от «</w:t>
      </w:r>
      <w:r w:rsidR="000A6D4C">
        <w:rPr>
          <w:color w:val="000000"/>
          <w:sz w:val="24"/>
          <w:szCs w:val="24"/>
        </w:rPr>
        <w:t>15</w:t>
      </w:r>
      <w:r w:rsidR="007429C7" w:rsidRPr="007429C7">
        <w:rPr>
          <w:color w:val="000000"/>
          <w:sz w:val="24"/>
          <w:szCs w:val="24"/>
        </w:rPr>
        <w:t xml:space="preserve">» </w:t>
      </w:r>
      <w:r w:rsidR="000A6D4C">
        <w:rPr>
          <w:color w:val="000000"/>
          <w:sz w:val="24"/>
          <w:szCs w:val="24"/>
        </w:rPr>
        <w:t>февраля</w:t>
      </w:r>
      <w:r w:rsidR="007429C7" w:rsidRPr="007429C7">
        <w:rPr>
          <w:color w:val="000000"/>
          <w:sz w:val="24"/>
          <w:szCs w:val="24"/>
        </w:rPr>
        <w:t xml:space="preserve"> 201</w:t>
      </w:r>
      <w:r w:rsidR="000A6D4C">
        <w:rPr>
          <w:color w:val="000000"/>
          <w:sz w:val="24"/>
          <w:szCs w:val="24"/>
        </w:rPr>
        <w:t>9</w:t>
      </w:r>
      <w:r w:rsidR="007429C7" w:rsidRPr="007429C7">
        <w:rPr>
          <w:color w:val="000000"/>
          <w:sz w:val="24"/>
          <w:szCs w:val="24"/>
        </w:rPr>
        <w:t>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7429C7" w:rsidP="00922495">
            <w:pPr>
              <w:autoSpaceDE w:val="0"/>
              <w:autoSpaceDN w:val="0"/>
              <w:adjustRightInd w:val="0"/>
              <w:spacing w:line="276" w:lineRule="auto"/>
              <w:ind w:right="-72" w:firstLine="0"/>
              <w:jc w:val="left"/>
              <w:rPr>
                <w:bCs/>
                <w:sz w:val="24"/>
                <w:szCs w:val="24"/>
              </w:rPr>
            </w:pPr>
            <w:r>
              <w:rPr>
                <w:bCs/>
                <w:sz w:val="24"/>
                <w:szCs w:val="24"/>
              </w:rPr>
              <w:t>П</w:t>
            </w:r>
            <w:r w:rsidRPr="007429C7">
              <w:rPr>
                <w:bCs/>
                <w:sz w:val="24"/>
                <w:szCs w:val="24"/>
              </w:rPr>
              <w:t xml:space="preserve">риобретение легкового автомобиля MB S </w:t>
            </w:r>
            <w:r w:rsidR="00922495">
              <w:rPr>
                <w:bCs/>
                <w:sz w:val="24"/>
                <w:szCs w:val="24"/>
              </w:rPr>
              <w:t>450</w:t>
            </w:r>
            <w:r w:rsidRPr="007429C7">
              <w:rPr>
                <w:bCs/>
                <w:sz w:val="24"/>
                <w:szCs w:val="24"/>
              </w:rPr>
              <w:t xml:space="preserve"> 4M для нужд Исполнительного аппарата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85212B" w:rsidRPr="000C0AE4" w:rsidRDefault="007429C7" w:rsidP="000C0AE4">
            <w:pPr>
              <w:pStyle w:val="a8"/>
              <w:numPr>
                <w:ilvl w:val="0"/>
                <w:numId w:val="0"/>
              </w:numPr>
              <w:tabs>
                <w:tab w:val="left" w:pos="1418"/>
              </w:tabs>
              <w:spacing w:line="240" w:lineRule="auto"/>
              <w:rPr>
                <w:sz w:val="24"/>
                <w:szCs w:val="24"/>
                <w:lang w:eastAsia="en-US"/>
              </w:rPr>
            </w:pPr>
            <w:r w:rsidRPr="007429C7">
              <w:rPr>
                <w:sz w:val="24"/>
                <w:szCs w:val="24"/>
                <w:lang w:eastAsia="en-US"/>
              </w:rPr>
              <w:t>Московское представительство ПАО «Юнипро». 123317, г. Москва, Пресненская набережная, д. 10, блок B, этаж 23.</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w:t>
            </w:r>
            <w:r w:rsidR="007429C7">
              <w:rPr>
                <w:sz w:val="24"/>
                <w:szCs w:val="24"/>
                <w:lang w:eastAsia="en-US"/>
              </w:rPr>
              <w:t>112</w:t>
            </w:r>
            <w:r w:rsidR="00D92B0A" w:rsidRPr="00BB1D06">
              <w:rPr>
                <w:sz w:val="24"/>
                <w:szCs w:val="24"/>
                <w:lang w:eastAsia="en-US"/>
              </w:rPr>
              <w:t>,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922495">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922495">
              <w:rPr>
                <w:sz w:val="24"/>
                <w:szCs w:val="24"/>
                <w:lang w:eastAsia="en-US"/>
              </w:rPr>
              <w:t>15</w:t>
            </w:r>
            <w:r w:rsidRPr="00BB1D06">
              <w:rPr>
                <w:sz w:val="24"/>
                <w:szCs w:val="24"/>
                <w:lang w:eastAsia="en-US"/>
              </w:rPr>
              <w:t>.</w:t>
            </w:r>
            <w:r w:rsidR="00922495">
              <w:rPr>
                <w:sz w:val="24"/>
                <w:szCs w:val="24"/>
                <w:lang w:eastAsia="en-US"/>
              </w:rPr>
              <w:t>02</w:t>
            </w:r>
            <w:r w:rsidRPr="00BB1D06">
              <w:rPr>
                <w:sz w:val="24"/>
                <w:szCs w:val="24"/>
                <w:lang w:eastAsia="en-US"/>
              </w:rPr>
              <w:t>.20</w:t>
            </w:r>
            <w:r w:rsidR="00D92B0A" w:rsidRPr="00BB1D06">
              <w:rPr>
                <w:sz w:val="24"/>
                <w:szCs w:val="24"/>
                <w:lang w:eastAsia="en-US"/>
              </w:rPr>
              <w:t>1</w:t>
            </w:r>
            <w:r w:rsidR="00922495">
              <w:rPr>
                <w:sz w:val="24"/>
                <w:szCs w:val="24"/>
                <w:lang w:eastAsia="en-US"/>
              </w:rPr>
              <w:t>9</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0C0AE4">
              <w:rPr>
                <w:sz w:val="24"/>
                <w:szCs w:val="24"/>
                <w:lang w:eastAsia="en-US"/>
              </w:rPr>
              <w:t>15</w:t>
            </w:r>
            <w:r w:rsidRPr="00BB1D06">
              <w:rPr>
                <w:sz w:val="24"/>
                <w:szCs w:val="24"/>
                <w:lang w:eastAsia="en-US"/>
              </w:rPr>
              <w:t>:</w:t>
            </w:r>
            <w:r w:rsidR="008A2DD1">
              <w:rPr>
                <w:sz w:val="24"/>
                <w:szCs w:val="24"/>
                <w:lang w:eastAsia="en-US"/>
              </w:rPr>
              <w:t>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922495">
              <w:rPr>
                <w:sz w:val="24"/>
                <w:szCs w:val="24"/>
                <w:lang w:eastAsia="en-US"/>
              </w:rPr>
              <w:t>01</w:t>
            </w:r>
            <w:r w:rsidRPr="00BB1D06">
              <w:rPr>
                <w:sz w:val="24"/>
                <w:szCs w:val="24"/>
                <w:lang w:eastAsia="en-US"/>
              </w:rPr>
              <w:t>.</w:t>
            </w:r>
            <w:r w:rsidR="00922495">
              <w:rPr>
                <w:sz w:val="24"/>
                <w:szCs w:val="24"/>
                <w:lang w:eastAsia="en-US"/>
              </w:rPr>
              <w:t>03</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922495">
              <w:rPr>
                <w:sz w:val="24"/>
                <w:szCs w:val="24"/>
                <w:lang w:eastAsia="en-US"/>
              </w:rPr>
              <w:t>9</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BC5425" w:rsidRPr="00BB1D06" w:rsidRDefault="00922495" w:rsidP="00F3026D">
            <w:pPr>
              <w:tabs>
                <w:tab w:val="left" w:pos="0"/>
              </w:tabs>
              <w:spacing w:line="276" w:lineRule="auto"/>
              <w:ind w:left="540" w:right="153" w:hanging="540"/>
              <w:jc w:val="left"/>
              <w:rPr>
                <w:i/>
                <w:sz w:val="24"/>
                <w:szCs w:val="24"/>
                <w:lang w:eastAsia="en-US"/>
              </w:rPr>
            </w:pPr>
            <w:r>
              <w:rPr>
                <w:sz w:val="24"/>
                <w:szCs w:val="24"/>
              </w:rPr>
              <w:t>Н</w:t>
            </w:r>
            <w:r w:rsidRPr="00922495">
              <w:rPr>
                <w:sz w:val="24"/>
                <w:szCs w:val="24"/>
              </w:rPr>
              <w:t>е позднее 3 месяцев с даты подписания договора.</w:t>
            </w:r>
            <w:r w:rsidR="00BC5425"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 xml:space="preserve">Место </w:t>
            </w:r>
            <w:r w:rsidR="007429C7">
              <w:rPr>
                <w:b/>
                <w:bCs/>
                <w:sz w:val="24"/>
                <w:szCs w:val="24"/>
              </w:rPr>
              <w:t>поставки</w:t>
            </w:r>
            <w:r w:rsidRPr="00BB1D06">
              <w:rPr>
                <w:b/>
                <w:bCs/>
                <w:sz w:val="24"/>
                <w:szCs w:val="24"/>
              </w:rPr>
              <w:t>:</w:t>
            </w:r>
            <w:r w:rsidRPr="00BB1D06">
              <w:rPr>
                <w:bCs/>
                <w:sz w:val="24"/>
                <w:szCs w:val="24"/>
              </w:rPr>
              <w:t xml:space="preserve"> </w:t>
            </w:r>
          </w:p>
          <w:p w:rsidR="0070246B" w:rsidRPr="00BB1D06" w:rsidRDefault="007429C7" w:rsidP="00320093">
            <w:pPr>
              <w:tabs>
                <w:tab w:val="left" w:pos="0"/>
              </w:tabs>
              <w:autoSpaceDE w:val="0"/>
              <w:autoSpaceDN w:val="0"/>
              <w:adjustRightInd w:val="0"/>
              <w:spacing w:line="276" w:lineRule="auto"/>
              <w:ind w:firstLine="0"/>
              <w:rPr>
                <w:sz w:val="24"/>
                <w:szCs w:val="24"/>
                <w:lang w:eastAsia="en-US"/>
              </w:rPr>
            </w:pPr>
            <w:r w:rsidRPr="007429C7">
              <w:rPr>
                <w:sz w:val="24"/>
                <w:szCs w:val="24"/>
                <w:lang w:eastAsia="en-US"/>
              </w:rPr>
              <w:t>123112, г. Москва, Пресненская набережная, д. 10, блок B</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C0AE4" w:rsidP="007429C7">
            <w:pPr>
              <w:pStyle w:val="afffa"/>
              <w:tabs>
                <w:tab w:val="left" w:pos="0"/>
              </w:tabs>
              <w:spacing w:line="276" w:lineRule="auto"/>
              <w:ind w:left="0" w:right="-11"/>
              <w:contextualSpacing/>
              <w:jc w:val="both"/>
            </w:pPr>
            <w:r w:rsidRPr="000C0AE4">
              <w:t xml:space="preserve">Оплата по Договору производится Заказчиком на расчетный счет Подрядчика в течение 80 (Восьмидесяти) календарных дней с момента </w:t>
            </w:r>
            <w:r w:rsidR="007429C7">
              <w:t>подписания товарной накладной ТОРГ-12, при условии предоставления счета-фактуры на стоимость поставленной продукции.</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0C0AE4" w:rsidP="000C0AE4">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BB1D06">
              <w:rPr>
                <w:sz w:val="24"/>
                <w:szCs w:val="24"/>
              </w:rPr>
              <w:t xml:space="preserve"> (</w:t>
            </w:r>
            <w:r>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Закупаемая продукция должна быть заводского </w:t>
            </w:r>
            <w:r w:rsidRPr="00BB1D06">
              <w:rPr>
                <w:sz w:val="24"/>
                <w:szCs w:val="24"/>
              </w:rPr>
              <w:lastRenderedPageBreak/>
              <w:t>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w:t>
            </w:r>
          </w:p>
          <w:p w:rsidR="00E044C1" w:rsidRPr="00BB1D06" w:rsidRDefault="00F5764B" w:rsidP="00487126">
            <w:pPr>
              <w:pStyle w:val="afffa"/>
              <w:numPr>
                <w:ilvl w:val="0"/>
                <w:numId w:val="35"/>
              </w:numPr>
              <w:ind w:left="353" w:hanging="353"/>
              <w:contextualSpacing/>
              <w:jc w:val="both"/>
              <w:rPr>
                <w:i/>
              </w:rPr>
            </w:pPr>
            <w:r w:rsidRPr="00BB1D06">
              <w:rPr>
                <w:i/>
              </w:rPr>
              <w:t xml:space="preserve">каждый вид документа должен быть поименован в соответствии с содержимым (например, </w:t>
            </w:r>
            <w:r w:rsidR="00BB143B">
              <w:rPr>
                <w:i/>
              </w:rPr>
              <w:t>Письмо о подаче оферты</w:t>
            </w:r>
            <w:r w:rsidRPr="00BB1D06">
              <w:rPr>
                <w:i/>
              </w:rPr>
              <w:t xml:space="preserve"> от 01.07.15.</w:t>
            </w:r>
            <w:r w:rsidRPr="00BB1D06">
              <w:rPr>
                <w:i/>
                <w:lang w:val="en-US"/>
              </w:rPr>
              <w:t>pdf</w:t>
            </w:r>
            <w:r w:rsidRPr="00BB1D06">
              <w:rPr>
                <w:i/>
              </w:rPr>
              <w:t xml:space="preserve">); </w:t>
            </w:r>
          </w:p>
          <w:p w:rsidR="00E044C1" w:rsidRPr="00BB1D06" w:rsidRDefault="00F5764B" w:rsidP="00BB143B">
            <w:pPr>
              <w:pStyle w:val="afffa"/>
              <w:numPr>
                <w:ilvl w:val="0"/>
                <w:numId w:val="35"/>
              </w:numPr>
              <w:ind w:left="353" w:hanging="353"/>
              <w:contextualSpacing/>
              <w:jc w:val="both"/>
              <w:rPr>
                <w:i/>
              </w:rPr>
            </w:pPr>
            <w:r w:rsidRPr="00BB1D06">
              <w:rPr>
                <w:i/>
              </w:rPr>
              <w:t xml:space="preserve">размер одного файла не должен превышать 10 Мб, допускается разделение документа на части при превышении допустимого объема файла (например, </w:t>
            </w:r>
            <w:r w:rsidR="00BB143B">
              <w:rPr>
                <w:i/>
              </w:rPr>
              <w:t>ТКП</w:t>
            </w:r>
            <w:r w:rsidRPr="00BB1D06">
              <w:rPr>
                <w:i/>
              </w:rPr>
              <w:t xml:space="preserve"> часть 1.</w:t>
            </w:r>
            <w:r w:rsidRPr="00BB1D06">
              <w:rPr>
                <w:i/>
                <w:lang w:val="en-US"/>
              </w:rPr>
              <w:t>pdf</w:t>
            </w:r>
            <w:r w:rsidRPr="00BB1D06">
              <w:rPr>
                <w:i/>
              </w:rPr>
              <w:t xml:space="preserve"> (10 Мб), </w:t>
            </w:r>
            <w:r w:rsidR="00BB143B">
              <w:rPr>
                <w:i/>
              </w:rPr>
              <w:t>ТКП</w:t>
            </w:r>
            <w:r w:rsidRPr="00BB1D06">
              <w:rPr>
                <w:i/>
              </w:rPr>
              <w:t xml:space="preserve">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w:t>
            </w:r>
            <w:r>
              <w:lastRenderedPageBreak/>
              <w:t>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Default="00717991"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r w:rsidR="00902E55">
        <w:rPr>
          <w:sz w:val="24"/>
          <w:szCs w:val="24"/>
        </w:rPr>
        <w:t>www.</w:t>
      </w:r>
      <w:r w:rsidR="00902E55">
        <w:rPr>
          <w:sz w:val="24"/>
          <w:szCs w:val="24"/>
          <w:lang w:val="en-US"/>
        </w:rPr>
        <w:t>unipro</w:t>
      </w:r>
      <w:r w:rsidR="00902E55" w:rsidRPr="00902E55">
        <w:rPr>
          <w:sz w:val="24"/>
          <w:szCs w:val="24"/>
        </w:rPr>
        <w:t>.</w:t>
      </w:r>
      <w:r w:rsidR="00902E55">
        <w:rPr>
          <w:sz w:val="24"/>
          <w:szCs w:val="24"/>
          <w:lang w:val="en-US"/>
        </w:rPr>
        <w:t>energy</w:t>
      </w:r>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E6103D" w:rsidRPr="00BB1D06">
        <w:rPr>
          <w:color w:val="000000"/>
          <w:sz w:val="24"/>
          <w:szCs w:val="24"/>
        </w:rPr>
        <w:t>График поставки товара  (форма</w:t>
      </w:r>
      <w:r w:rsidR="00E6103D"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E6103D" w:rsidRPr="00E6103D">
        <w:rPr>
          <w:color w:val="000000"/>
          <w:sz w:val="24"/>
          <w:szCs w:val="24"/>
        </w:rPr>
        <w:t>Анкета Участника (форма 5</w:t>
      </w:r>
      <w:r w:rsidR="00E6103D" w:rsidRPr="00E6103D">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E6103D" w:rsidRPr="00E6103D">
        <w:rPr>
          <w:color w:val="000000"/>
          <w:sz w:val="24"/>
          <w:szCs w:val="24"/>
        </w:rPr>
        <w:t>Справка о перечне и годовых объемах выполнения аналогичных договоров (форма 6</w:t>
      </w:r>
      <w:r w:rsidR="00E6103D" w:rsidRPr="00E6103D">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E6103D">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E6103D">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8A2DD1">
        <w:trPr>
          <w:cantSplit/>
          <w:trHeight w:val="240"/>
          <w:tblHeader/>
        </w:trPr>
        <w:tc>
          <w:tcPr>
            <w:tcW w:w="720" w:type="dxa"/>
          </w:tcPr>
          <w:p w:rsidR="00390CAC" w:rsidRPr="00CC6391" w:rsidRDefault="00390CAC" w:rsidP="008A2DD1">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8A2DD1">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8A2DD1">
            <w:pPr>
              <w:pStyle w:val="af8"/>
              <w:spacing w:line="276" w:lineRule="auto"/>
              <w:ind w:left="0"/>
              <w:jc w:val="center"/>
              <w:rPr>
                <w:sz w:val="24"/>
                <w:szCs w:val="24"/>
              </w:rPr>
            </w:pPr>
            <w:r w:rsidRPr="00CC6391">
              <w:rPr>
                <w:sz w:val="24"/>
                <w:szCs w:val="24"/>
              </w:rPr>
              <w:t>Сведения о поставщике</w:t>
            </w: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8A2DD1">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8A2DD1">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8A2DD1">
            <w:pPr>
              <w:pStyle w:val="afb"/>
              <w:spacing w:line="276" w:lineRule="auto"/>
              <w:rPr>
                <w:i/>
                <w:szCs w:val="24"/>
              </w:rPr>
            </w:pPr>
            <w:r w:rsidRPr="00B46969">
              <w:rPr>
                <w:i/>
                <w:szCs w:val="24"/>
              </w:rPr>
              <w:t>(Полное наименование)</w:t>
            </w: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8A2DD1">
            <w:pPr>
              <w:pStyle w:val="afb"/>
              <w:spacing w:before="0" w:after="0" w:line="276" w:lineRule="auto"/>
              <w:ind w:left="0"/>
              <w:rPr>
                <w:szCs w:val="24"/>
              </w:rPr>
            </w:pPr>
          </w:p>
        </w:tc>
        <w:tc>
          <w:tcPr>
            <w:tcW w:w="4252" w:type="dxa"/>
          </w:tcPr>
          <w:p w:rsidR="00390CAC" w:rsidRPr="00B46969" w:rsidRDefault="00390CAC" w:rsidP="008A2DD1">
            <w:pPr>
              <w:pStyle w:val="afb"/>
              <w:spacing w:line="276" w:lineRule="auto"/>
              <w:rPr>
                <w:i/>
                <w:szCs w:val="24"/>
              </w:rPr>
            </w:pPr>
            <w:r w:rsidRPr="00B46969">
              <w:rPr>
                <w:i/>
                <w:szCs w:val="24"/>
              </w:rPr>
              <w:t>(Сокращённое наименование)</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Род деятельности </w:t>
            </w:r>
          </w:p>
          <w:p w:rsidR="00390CAC" w:rsidRPr="00CC6391" w:rsidRDefault="00390CAC" w:rsidP="008A2DD1">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8A2DD1">
            <w:pPr>
              <w:pStyle w:val="afb"/>
              <w:spacing w:line="276" w:lineRule="auto"/>
              <w:rPr>
                <w:i/>
                <w:szCs w:val="24"/>
              </w:rPr>
            </w:pPr>
            <w:r w:rsidRPr="00CC6391">
              <w:rPr>
                <w:i/>
                <w:szCs w:val="24"/>
              </w:rPr>
              <w:t>(Перечислить)</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ИНН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Почтовый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8A2DD1">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8A2DD1">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8A2DD1">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8A2DD1">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CC60E7">
            <w:pPr>
              <w:pStyle w:val="afb"/>
              <w:spacing w:before="0" w:after="0" w:line="276" w:lineRule="auto"/>
              <w:rPr>
                <w:b/>
                <w:szCs w:val="24"/>
              </w:rPr>
            </w:pPr>
            <w:r w:rsidRPr="00BB1D06">
              <w:rPr>
                <w:b/>
                <w:szCs w:val="24"/>
              </w:rPr>
              <w:t>ИТОГО за целый 20</w:t>
            </w:r>
            <w:r w:rsidR="00BF5DE9" w:rsidRPr="00BB1D06">
              <w:rPr>
                <w:b/>
                <w:szCs w:val="24"/>
              </w:rPr>
              <w:t>1</w:t>
            </w:r>
            <w:r w:rsidR="00CC60E7">
              <w:rPr>
                <w:b/>
                <w:szCs w:val="24"/>
              </w:rPr>
              <w:t>7</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CC60E7">
            <w:pPr>
              <w:pStyle w:val="afb"/>
              <w:spacing w:before="0" w:after="0" w:line="276" w:lineRule="auto"/>
              <w:rPr>
                <w:szCs w:val="24"/>
              </w:rPr>
            </w:pPr>
            <w:r w:rsidRPr="00BB1D06">
              <w:rPr>
                <w:b/>
                <w:szCs w:val="24"/>
              </w:rPr>
              <w:t>ИТОГО за целый 201</w:t>
            </w:r>
            <w:r w:rsidR="00CC60E7">
              <w:rPr>
                <w:b/>
                <w:szCs w:val="24"/>
              </w:rPr>
              <w:t>8</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 xml:space="preserve">Проект договора (с приложениями) </w:t>
      </w:r>
      <w:r w:rsidR="00BB143B">
        <w:rPr>
          <w:b/>
          <w:sz w:val="24"/>
          <w:szCs w:val="24"/>
        </w:rPr>
        <w:t>– в редакции поставщика</w:t>
      </w:r>
      <w:r w:rsidR="004371C2">
        <w:rPr>
          <w:b/>
          <w:sz w:val="24"/>
          <w:szCs w:val="24"/>
        </w:rPr>
        <w:t>. Необходимо приложить договор в редактируемом формате в отдельном файле к ТКП.</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BB143B">
        <w:rPr>
          <w:b/>
          <w:sz w:val="24"/>
          <w:szCs w:val="24"/>
        </w:rPr>
        <w:t>ом</w:t>
      </w:r>
      <w:r w:rsidR="007C6AE9" w:rsidRPr="00BB1D06">
        <w:rPr>
          <w:b/>
          <w:sz w:val="24"/>
          <w:szCs w:val="24"/>
        </w:rPr>
        <w:t xml:space="preserve"> </w:t>
      </w:r>
      <w:r w:rsidR="0085212B" w:rsidRPr="00BB1D06">
        <w:rPr>
          <w:b/>
          <w:sz w:val="24"/>
          <w:szCs w:val="24"/>
        </w:rPr>
        <w:t>файл</w:t>
      </w:r>
      <w:r w:rsidR="00BB143B">
        <w:rPr>
          <w:b/>
          <w:sz w:val="24"/>
          <w:szCs w:val="24"/>
        </w:rPr>
        <w:t>е</w:t>
      </w:r>
      <w:r w:rsidR="00CD40FC" w:rsidRPr="00BB1D06">
        <w:rPr>
          <w:b/>
          <w:sz w:val="24"/>
          <w:szCs w:val="24"/>
        </w:rPr>
        <w:t xml:space="preserve"> </w:t>
      </w:r>
      <w:r w:rsidR="007C6AE9" w:rsidRPr="00BB1D06">
        <w:rPr>
          <w:b/>
          <w:sz w:val="24"/>
          <w:szCs w:val="24"/>
        </w:rPr>
        <w:t>–</w:t>
      </w:r>
      <w:r w:rsidR="00BB143B">
        <w:rPr>
          <w:b/>
          <w:sz w:val="24"/>
          <w:szCs w:val="24"/>
        </w:rPr>
        <w:t xml:space="preserve"> </w:t>
      </w:r>
      <w:r w:rsidR="00470FD3">
        <w:rPr>
          <w:b/>
          <w:sz w:val="24"/>
          <w:szCs w:val="24"/>
        </w:rPr>
        <w:t>Т</w:t>
      </w:r>
      <w:r w:rsidR="00EF3C08">
        <w:rPr>
          <w:b/>
          <w:sz w:val="24"/>
          <w:szCs w:val="24"/>
        </w:rPr>
        <w:t>ехнические требования Заказчика</w:t>
      </w:r>
      <w:r w:rsidR="00470FD3">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DF7" w:rsidRDefault="00190DF7">
      <w:r>
        <w:separator/>
      </w:r>
    </w:p>
  </w:endnote>
  <w:endnote w:type="continuationSeparator" w:id="0">
    <w:p w:rsidR="00190DF7" w:rsidRDefault="00190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9C7" w:rsidRDefault="007429C7" w:rsidP="008A2DD1">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7429C7" w:rsidRDefault="007429C7" w:rsidP="008A2DD1">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7429C7" w:rsidRDefault="007429C7">
        <w:pPr>
          <w:pStyle w:val="af0"/>
          <w:jc w:val="right"/>
        </w:pPr>
        <w:r>
          <w:fldChar w:fldCharType="begin"/>
        </w:r>
        <w:r>
          <w:instrText xml:space="preserve"> PAGE   \* MERGEFORMAT </w:instrText>
        </w:r>
        <w:r>
          <w:fldChar w:fldCharType="separate"/>
        </w:r>
        <w:r w:rsidR="00DC775F">
          <w:rPr>
            <w:noProof/>
          </w:rPr>
          <w:t>21</w:t>
        </w:r>
        <w:r>
          <w:rPr>
            <w:noProof/>
          </w:rPr>
          <w:fldChar w:fldCharType="end"/>
        </w:r>
      </w:p>
    </w:sdtContent>
  </w:sdt>
  <w:p w:rsidR="007429C7" w:rsidRDefault="007429C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DF7" w:rsidRDefault="00190DF7">
      <w:r>
        <w:separator/>
      </w:r>
    </w:p>
  </w:footnote>
  <w:footnote w:type="continuationSeparator" w:id="0">
    <w:p w:rsidR="00190DF7" w:rsidRDefault="00190D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9C7" w:rsidRPr="00F01080" w:rsidRDefault="007429C7"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E91939"/>
    <w:multiLevelType w:val="hybridMultilevel"/>
    <w:tmpl w:val="D51E761E"/>
    <w:lvl w:ilvl="0" w:tplc="17EC3A8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6"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9"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1"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6"/>
  </w:num>
  <w:num w:numId="3">
    <w:abstractNumId w:val="25"/>
  </w:num>
  <w:num w:numId="4">
    <w:abstractNumId w:val="39"/>
  </w:num>
  <w:num w:numId="5">
    <w:abstractNumId w:val="23"/>
  </w:num>
  <w:num w:numId="6">
    <w:abstractNumId w:val="11"/>
  </w:num>
  <w:num w:numId="7">
    <w:abstractNumId w:val="24"/>
  </w:num>
  <w:num w:numId="8">
    <w:abstractNumId w:val="29"/>
  </w:num>
  <w:num w:numId="9">
    <w:abstractNumId w:val="21"/>
  </w:num>
  <w:num w:numId="10">
    <w:abstractNumId w:val="13"/>
  </w:num>
  <w:num w:numId="11">
    <w:abstractNumId w:val="17"/>
  </w:num>
  <w:num w:numId="12">
    <w:abstractNumId w:val="27"/>
  </w:num>
  <w:num w:numId="13">
    <w:abstractNumId w:val="3"/>
  </w:num>
  <w:num w:numId="14">
    <w:abstractNumId w:val="8"/>
  </w:num>
  <w:num w:numId="15">
    <w:abstractNumId w:val="26"/>
  </w:num>
  <w:num w:numId="16">
    <w:abstractNumId w:val="33"/>
  </w:num>
  <w:num w:numId="17">
    <w:abstractNumId w:val="47"/>
  </w:num>
  <w:num w:numId="18">
    <w:abstractNumId w:val="37"/>
  </w:num>
  <w:num w:numId="19">
    <w:abstractNumId w:val="18"/>
  </w:num>
  <w:num w:numId="20">
    <w:abstractNumId w:val="1"/>
  </w:num>
  <w:num w:numId="21">
    <w:abstractNumId w:val="0"/>
  </w:num>
  <w:num w:numId="22">
    <w:abstractNumId w:val="30"/>
  </w:num>
  <w:num w:numId="23">
    <w:abstractNumId w:val="2"/>
  </w:num>
  <w:num w:numId="24">
    <w:abstractNumId w:val="10"/>
  </w:num>
  <w:num w:numId="25">
    <w:abstractNumId w:val="43"/>
  </w:num>
  <w:num w:numId="26">
    <w:abstractNumId w:val="9"/>
  </w:num>
  <w:num w:numId="27">
    <w:abstractNumId w:val="35"/>
  </w:num>
  <w:num w:numId="28">
    <w:abstractNumId w:val="40"/>
  </w:num>
  <w:num w:numId="29">
    <w:abstractNumId w:val="19"/>
  </w:num>
  <w:num w:numId="30">
    <w:abstractNumId w:val="20"/>
  </w:num>
  <w:num w:numId="31">
    <w:abstractNumId w:val="22"/>
  </w:num>
  <w:num w:numId="32">
    <w:abstractNumId w:val="31"/>
  </w:num>
  <w:num w:numId="33">
    <w:abstractNumId w:val="12"/>
  </w:num>
  <w:num w:numId="34">
    <w:abstractNumId w:val="38"/>
  </w:num>
  <w:num w:numId="35">
    <w:abstractNumId w:val="34"/>
  </w:num>
  <w:num w:numId="36">
    <w:abstractNumId w:val="16"/>
  </w:num>
  <w:num w:numId="37">
    <w:abstractNumId w:val="32"/>
  </w:num>
  <w:num w:numId="38">
    <w:abstractNumId w:val="46"/>
  </w:num>
  <w:num w:numId="39">
    <w:abstractNumId w:val="45"/>
  </w:num>
  <w:num w:numId="40">
    <w:abstractNumId w:val="42"/>
  </w:num>
  <w:num w:numId="41">
    <w:abstractNumId w:val="48"/>
  </w:num>
  <w:num w:numId="42">
    <w:abstractNumId w:val="41"/>
  </w:num>
  <w:num w:numId="43">
    <w:abstractNumId w:val="15"/>
  </w:num>
  <w:num w:numId="44">
    <w:abstractNumId w:val="44"/>
  </w:num>
  <w:num w:numId="45">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152B"/>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6D4C"/>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AE4"/>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3B"/>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0DF7"/>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B7630"/>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0D4C"/>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5F8"/>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4B8"/>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C33"/>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343"/>
    <w:rsid w:val="003164FC"/>
    <w:rsid w:val="00316793"/>
    <w:rsid w:val="00316854"/>
    <w:rsid w:val="00316A9B"/>
    <w:rsid w:val="00320093"/>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62E4"/>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241"/>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1C2"/>
    <w:rsid w:val="00437483"/>
    <w:rsid w:val="00437B68"/>
    <w:rsid w:val="00442A59"/>
    <w:rsid w:val="004432FC"/>
    <w:rsid w:val="00444CE8"/>
    <w:rsid w:val="00447487"/>
    <w:rsid w:val="0044759F"/>
    <w:rsid w:val="00447AD9"/>
    <w:rsid w:val="00450A84"/>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60A"/>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10B"/>
    <w:rsid w:val="005019CE"/>
    <w:rsid w:val="00503B17"/>
    <w:rsid w:val="00504CB0"/>
    <w:rsid w:val="00505367"/>
    <w:rsid w:val="005069BD"/>
    <w:rsid w:val="00506A09"/>
    <w:rsid w:val="00506C24"/>
    <w:rsid w:val="0050700C"/>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9C7"/>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2"/>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36B"/>
    <w:rsid w:val="00893C66"/>
    <w:rsid w:val="00893CDF"/>
    <w:rsid w:val="00894300"/>
    <w:rsid w:val="008950B1"/>
    <w:rsid w:val="008955A9"/>
    <w:rsid w:val="008955E2"/>
    <w:rsid w:val="008A0961"/>
    <w:rsid w:val="008A1493"/>
    <w:rsid w:val="008A1895"/>
    <w:rsid w:val="008A2A63"/>
    <w:rsid w:val="008A2DD1"/>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5"/>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2495"/>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4B09"/>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C31"/>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076"/>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43B"/>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0E7"/>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4F"/>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C775F"/>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03D"/>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3C08"/>
    <w:rsid w:val="00EF3E29"/>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18E9A5-9F46-469A-9C79-A9F5F517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4842</Words>
  <Characters>27603</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32381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2018-02-13T11:50:00Z</cp:lastPrinted>
  <dcterms:created xsi:type="dcterms:W3CDTF">2019-02-15T11:15:00Z</dcterms:created>
  <dcterms:modified xsi:type="dcterms:W3CDTF">2019-02-15T11:15:00Z</dcterms:modified>
</cp:coreProperties>
</file>